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AA2E5" w14:textId="77777777" w:rsidR="0007102D" w:rsidRPr="0081176A" w:rsidRDefault="0081176A">
      <w:r w:rsidRPr="0081176A">
        <w:t xml:space="preserve">HOW TO MAKE A WATER </w:t>
      </w:r>
      <w:proofErr w:type="gramStart"/>
      <w:r w:rsidRPr="0081176A">
        <w:t>FILTER</w:t>
      </w:r>
      <w:proofErr w:type="gramEnd"/>
      <w:r w:rsidRPr="0081176A">
        <w:t xml:space="preserve"> </w:t>
      </w:r>
    </w:p>
    <w:p w14:paraId="14881D16" w14:textId="77777777" w:rsidR="0081176A" w:rsidRPr="0081176A" w:rsidRDefault="0081176A"/>
    <w:p w14:paraId="44D08C11" w14:textId="77777777" w:rsidR="0081176A" w:rsidRPr="0081176A" w:rsidRDefault="0081176A" w:rsidP="0081176A">
      <w:pPr>
        <w:widowControl w:val="0"/>
        <w:autoSpaceDE w:val="0"/>
        <w:autoSpaceDN w:val="0"/>
        <w:adjustRightInd w:val="0"/>
        <w:rPr>
          <w:rFonts w:cs="Arial Rounded MT Bold"/>
          <w:b/>
          <w:bCs/>
        </w:rPr>
      </w:pPr>
      <w:r w:rsidRPr="0081176A">
        <w:rPr>
          <w:rFonts w:cs="Arial Rounded MT Bold"/>
          <w:b/>
          <w:bCs/>
          <w:color w:val="1A1A1A"/>
        </w:rPr>
        <w:t>Homemade Simple Water Filter</w:t>
      </w:r>
    </w:p>
    <w:p w14:paraId="0F9A2F10" w14:textId="77777777" w:rsidR="0081176A" w:rsidRDefault="0081176A" w:rsidP="0081176A">
      <w:pPr>
        <w:widowControl w:val="0"/>
        <w:autoSpaceDE w:val="0"/>
        <w:autoSpaceDN w:val="0"/>
        <w:adjustRightInd w:val="0"/>
        <w:rPr>
          <w:rFonts w:cs="Georgia"/>
          <w:color w:val="1A1A1A"/>
        </w:rPr>
      </w:pPr>
      <w:r w:rsidRPr="0081176A">
        <w:rPr>
          <w:rFonts w:cs="Georgia"/>
          <w:color w:val="1A1A1A"/>
        </w:rPr>
        <w:t>You can easily make a water filter with children using recycled materials found at home. Construction of the homemade water filter will take about an hour to build. Testing of the water filter can take anywhere from an hour to several hours depending on how fa</w:t>
      </w:r>
      <w:r w:rsidRPr="0081176A">
        <w:rPr>
          <w:rFonts w:cs="Georgia"/>
          <w:color w:val="1A1A1A"/>
        </w:rPr>
        <w:t xml:space="preserve">st the water drips. </w:t>
      </w:r>
    </w:p>
    <w:p w14:paraId="290C25D9" w14:textId="77777777" w:rsidR="0081176A" w:rsidRDefault="0081176A" w:rsidP="0081176A">
      <w:pPr>
        <w:widowControl w:val="0"/>
        <w:autoSpaceDE w:val="0"/>
        <w:autoSpaceDN w:val="0"/>
        <w:adjustRightInd w:val="0"/>
        <w:rPr>
          <w:rFonts w:cs="Georgia"/>
          <w:color w:val="1A1A1A"/>
        </w:rPr>
      </w:pPr>
    </w:p>
    <w:p w14:paraId="5214AFAD" w14:textId="77777777" w:rsidR="0081176A" w:rsidRPr="0081176A" w:rsidRDefault="0081176A" w:rsidP="0081176A">
      <w:pPr>
        <w:widowControl w:val="0"/>
        <w:autoSpaceDE w:val="0"/>
        <w:autoSpaceDN w:val="0"/>
        <w:adjustRightInd w:val="0"/>
        <w:rPr>
          <w:rFonts w:cs="Georgia"/>
          <w:color w:val="1A1A1A"/>
        </w:rPr>
      </w:pPr>
      <w:r w:rsidRPr="0081176A">
        <w:rPr>
          <w:rFonts w:cs="Georgia"/>
          <w:b/>
          <w:bCs/>
          <w:color w:val="1A1A1A"/>
        </w:rPr>
        <w:t>Materials</w:t>
      </w:r>
    </w:p>
    <w:p w14:paraId="7EA46260"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Plastic soda or juice bottle</w:t>
      </w:r>
    </w:p>
    <w:p w14:paraId="035EF79D"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Vase or tall drinking glass</w:t>
      </w:r>
    </w:p>
    <w:p w14:paraId="6D4DE387"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Gravel or small stones</w:t>
      </w:r>
    </w:p>
    <w:p w14:paraId="601E934C"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Clean Sand</w:t>
      </w:r>
    </w:p>
    <w:p w14:paraId="1005C220"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Activated Charcoal</w:t>
      </w:r>
    </w:p>
    <w:p w14:paraId="47F4EE3C"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Cotton balls, small cloth or coffee filter</w:t>
      </w:r>
    </w:p>
    <w:p w14:paraId="1A645EDF"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Gardening dirt</w:t>
      </w:r>
    </w:p>
    <w:p w14:paraId="17985A25"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Water</w:t>
      </w:r>
    </w:p>
    <w:p w14:paraId="4AC6FBB5" w14:textId="77777777" w:rsidR="0081176A" w:rsidRPr="0081176A" w:rsidRDefault="0081176A" w:rsidP="0081176A">
      <w:pPr>
        <w:widowControl w:val="0"/>
        <w:numPr>
          <w:ilvl w:val="0"/>
          <w:numId w:val="1"/>
        </w:numPr>
        <w:tabs>
          <w:tab w:val="left" w:pos="220"/>
          <w:tab w:val="left" w:pos="720"/>
        </w:tabs>
        <w:autoSpaceDE w:val="0"/>
        <w:autoSpaceDN w:val="0"/>
        <w:adjustRightInd w:val="0"/>
        <w:ind w:hanging="720"/>
        <w:rPr>
          <w:rFonts w:cs="Georgia"/>
          <w:color w:val="1A1A1A"/>
        </w:rPr>
      </w:pPr>
      <w:r w:rsidRPr="0081176A">
        <w:rPr>
          <w:rFonts w:cs="Georgia"/>
          <w:color w:val="1A1A1A"/>
        </w:rPr>
        <w:t>Scissors or knife</w:t>
      </w:r>
    </w:p>
    <w:p w14:paraId="4EB3266B" w14:textId="77777777" w:rsidR="0081176A" w:rsidRDefault="0081176A" w:rsidP="0081176A">
      <w:pPr>
        <w:widowControl w:val="0"/>
        <w:tabs>
          <w:tab w:val="left" w:pos="220"/>
          <w:tab w:val="left" w:pos="720"/>
        </w:tabs>
        <w:autoSpaceDE w:val="0"/>
        <w:autoSpaceDN w:val="0"/>
        <w:adjustRightInd w:val="0"/>
        <w:rPr>
          <w:rFonts w:ascii="MS Mincho" w:eastAsia="MS Mincho" w:hAnsi="MS Mincho" w:cs="MS Mincho"/>
        </w:rPr>
      </w:pPr>
    </w:p>
    <w:p w14:paraId="49D5C4A4" w14:textId="77777777" w:rsidR="0081176A" w:rsidRPr="0081176A" w:rsidRDefault="0081176A" w:rsidP="0081176A">
      <w:pPr>
        <w:widowControl w:val="0"/>
        <w:tabs>
          <w:tab w:val="left" w:pos="220"/>
          <w:tab w:val="left" w:pos="720"/>
        </w:tabs>
        <w:autoSpaceDE w:val="0"/>
        <w:autoSpaceDN w:val="0"/>
        <w:adjustRightInd w:val="0"/>
        <w:rPr>
          <w:rFonts w:cs="Georgia"/>
          <w:color w:val="1A1A1A"/>
        </w:rPr>
      </w:pPr>
    </w:p>
    <w:p w14:paraId="28E5A564" w14:textId="77777777" w:rsidR="0081176A" w:rsidRPr="0081176A" w:rsidRDefault="0081176A" w:rsidP="0081176A">
      <w:pPr>
        <w:widowControl w:val="0"/>
        <w:autoSpaceDE w:val="0"/>
        <w:autoSpaceDN w:val="0"/>
        <w:adjustRightInd w:val="0"/>
        <w:rPr>
          <w:rFonts w:cs="Georgia"/>
          <w:b/>
          <w:bCs/>
          <w:color w:val="1A1A1A"/>
        </w:rPr>
      </w:pPr>
      <w:r w:rsidRPr="0081176A">
        <w:rPr>
          <w:rFonts w:cs="Georgia"/>
          <w:b/>
          <w:bCs/>
          <w:color w:val="1A1A1A"/>
        </w:rPr>
        <w:t>Instructions</w:t>
      </w:r>
    </w:p>
    <w:p w14:paraId="0D06B0B1"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Cut off the bottom of an old plastic soda or juice bottle using scissors or a knife.</w:t>
      </w:r>
    </w:p>
    <w:p w14:paraId="54B53517"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Place the bottle upside down into the vase or tall drinking glass.</w:t>
      </w:r>
    </w:p>
    <w:p w14:paraId="46C29570"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Place cotton balls, cloth, or a coffee filter inside the bottle as the first layer. The first layer should be about one to two inches thick.</w:t>
      </w:r>
    </w:p>
    <w:p w14:paraId="31EBBA9C"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Add an inch of activated charcoal as the second layer on top of the cotton layer.</w:t>
      </w:r>
    </w:p>
    <w:p w14:paraId="3B62D31B"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Over the charcoal, add about two inches of gravel or small stones as the third layer.</w:t>
      </w:r>
    </w:p>
    <w:p w14:paraId="594983E1"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Add about three to four inches of clean sand on top of the gravel.</w:t>
      </w:r>
    </w:p>
    <w:p w14:paraId="74553D1B"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Add gravel to the bottle as the final layer. Leave about a half inch of space from the top of the upside down bottle.</w:t>
      </w:r>
    </w:p>
    <w:p w14:paraId="05162402"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Add dirt to a glass of water to create muddy water. Alternatively, get creative and add other things like glitter, beads, cooking oil or other materials to make dirty water.</w:t>
      </w:r>
    </w:p>
    <w:p w14:paraId="3D70031E" w14:textId="77777777" w:rsidR="0081176A" w:rsidRPr="0081176A" w:rsidRDefault="0081176A" w:rsidP="0081176A">
      <w:pPr>
        <w:widowControl w:val="0"/>
        <w:numPr>
          <w:ilvl w:val="0"/>
          <w:numId w:val="2"/>
        </w:numPr>
        <w:tabs>
          <w:tab w:val="left" w:pos="220"/>
          <w:tab w:val="left" w:pos="720"/>
        </w:tabs>
        <w:autoSpaceDE w:val="0"/>
        <w:autoSpaceDN w:val="0"/>
        <w:adjustRightInd w:val="0"/>
        <w:ind w:hanging="720"/>
        <w:rPr>
          <w:rFonts w:cs="Georgia"/>
          <w:color w:val="1A1A1A"/>
        </w:rPr>
      </w:pPr>
      <w:r w:rsidRPr="0081176A">
        <w:rPr>
          <w:rFonts w:cs="Georgia"/>
          <w:color w:val="1A1A1A"/>
        </w:rPr>
        <w:t>Pour the glass of muddy water on top of the homemade water filter and watch the water drip clean into the glass below.</w:t>
      </w:r>
    </w:p>
    <w:p w14:paraId="0D347E0D" w14:textId="77777777" w:rsidR="0081176A" w:rsidRDefault="0081176A" w:rsidP="0081176A">
      <w:pPr>
        <w:widowControl w:val="0"/>
        <w:autoSpaceDE w:val="0"/>
        <w:autoSpaceDN w:val="0"/>
        <w:adjustRightInd w:val="0"/>
        <w:rPr>
          <w:rFonts w:cs="Georgia"/>
          <w:b/>
          <w:bCs/>
          <w:color w:val="1A1A1A"/>
        </w:rPr>
      </w:pPr>
    </w:p>
    <w:p w14:paraId="31D47EA2" w14:textId="77777777" w:rsidR="0081176A" w:rsidRDefault="0081176A" w:rsidP="0081176A">
      <w:pPr>
        <w:widowControl w:val="0"/>
        <w:autoSpaceDE w:val="0"/>
        <w:autoSpaceDN w:val="0"/>
        <w:adjustRightInd w:val="0"/>
        <w:rPr>
          <w:rFonts w:cs="Georgia"/>
          <w:b/>
          <w:bCs/>
          <w:color w:val="1A1A1A"/>
        </w:rPr>
      </w:pPr>
    </w:p>
    <w:p w14:paraId="400AD263" w14:textId="77777777" w:rsidR="0081176A" w:rsidRDefault="0081176A" w:rsidP="0081176A">
      <w:pPr>
        <w:widowControl w:val="0"/>
        <w:autoSpaceDE w:val="0"/>
        <w:autoSpaceDN w:val="0"/>
        <w:adjustRightInd w:val="0"/>
        <w:rPr>
          <w:rFonts w:cs="Georgia"/>
          <w:b/>
          <w:bCs/>
          <w:color w:val="1A1A1A"/>
        </w:rPr>
      </w:pPr>
    </w:p>
    <w:p w14:paraId="7A35E904" w14:textId="77777777" w:rsidR="0081176A" w:rsidRDefault="0081176A" w:rsidP="0081176A">
      <w:pPr>
        <w:widowControl w:val="0"/>
        <w:autoSpaceDE w:val="0"/>
        <w:autoSpaceDN w:val="0"/>
        <w:adjustRightInd w:val="0"/>
        <w:rPr>
          <w:rFonts w:cs="Georgia"/>
          <w:b/>
          <w:bCs/>
          <w:color w:val="1A1A1A"/>
        </w:rPr>
      </w:pPr>
    </w:p>
    <w:p w14:paraId="0139427B" w14:textId="77777777" w:rsidR="0081176A" w:rsidRDefault="0081176A" w:rsidP="0081176A">
      <w:pPr>
        <w:widowControl w:val="0"/>
        <w:autoSpaceDE w:val="0"/>
        <w:autoSpaceDN w:val="0"/>
        <w:adjustRightInd w:val="0"/>
        <w:rPr>
          <w:rFonts w:cs="Georgia"/>
          <w:b/>
          <w:bCs/>
          <w:color w:val="1A1A1A"/>
        </w:rPr>
      </w:pPr>
    </w:p>
    <w:p w14:paraId="0CB81E43" w14:textId="77777777" w:rsidR="0081176A" w:rsidRDefault="0081176A" w:rsidP="0081176A">
      <w:pPr>
        <w:widowControl w:val="0"/>
        <w:autoSpaceDE w:val="0"/>
        <w:autoSpaceDN w:val="0"/>
        <w:adjustRightInd w:val="0"/>
        <w:rPr>
          <w:rFonts w:cs="Georgia"/>
          <w:b/>
          <w:bCs/>
          <w:color w:val="1A1A1A"/>
        </w:rPr>
      </w:pPr>
    </w:p>
    <w:p w14:paraId="0E6D9EF3" w14:textId="77777777" w:rsidR="0081176A" w:rsidRDefault="0081176A" w:rsidP="0081176A">
      <w:pPr>
        <w:widowControl w:val="0"/>
        <w:autoSpaceDE w:val="0"/>
        <w:autoSpaceDN w:val="0"/>
        <w:adjustRightInd w:val="0"/>
        <w:rPr>
          <w:rFonts w:cs="Georgia"/>
          <w:b/>
          <w:bCs/>
          <w:color w:val="1A1A1A"/>
        </w:rPr>
      </w:pPr>
    </w:p>
    <w:p w14:paraId="1E778E82" w14:textId="77777777" w:rsidR="0081176A" w:rsidRDefault="0081176A" w:rsidP="0081176A">
      <w:pPr>
        <w:widowControl w:val="0"/>
        <w:autoSpaceDE w:val="0"/>
        <w:autoSpaceDN w:val="0"/>
        <w:adjustRightInd w:val="0"/>
        <w:rPr>
          <w:rFonts w:cs="Georgia"/>
          <w:b/>
          <w:bCs/>
          <w:color w:val="1A1A1A"/>
        </w:rPr>
      </w:pPr>
    </w:p>
    <w:p w14:paraId="6BA2D239" w14:textId="77777777" w:rsidR="0081176A" w:rsidRDefault="0081176A" w:rsidP="0081176A">
      <w:pPr>
        <w:widowControl w:val="0"/>
        <w:autoSpaceDE w:val="0"/>
        <w:autoSpaceDN w:val="0"/>
        <w:adjustRightInd w:val="0"/>
        <w:rPr>
          <w:rFonts w:cs="Georgia"/>
          <w:b/>
          <w:bCs/>
          <w:color w:val="1A1A1A"/>
        </w:rPr>
      </w:pPr>
    </w:p>
    <w:p w14:paraId="6067D7B8" w14:textId="77777777" w:rsidR="0081176A" w:rsidRDefault="0081176A" w:rsidP="0081176A">
      <w:pPr>
        <w:widowControl w:val="0"/>
        <w:autoSpaceDE w:val="0"/>
        <w:autoSpaceDN w:val="0"/>
        <w:adjustRightInd w:val="0"/>
        <w:rPr>
          <w:rFonts w:cs="Georgia"/>
          <w:b/>
          <w:bCs/>
          <w:color w:val="1A1A1A"/>
        </w:rPr>
      </w:pPr>
    </w:p>
    <w:p w14:paraId="0ACB8B95" w14:textId="77777777" w:rsidR="0081176A" w:rsidRPr="0081176A" w:rsidRDefault="0081176A" w:rsidP="0081176A">
      <w:pPr>
        <w:widowControl w:val="0"/>
        <w:autoSpaceDE w:val="0"/>
        <w:autoSpaceDN w:val="0"/>
        <w:adjustRightInd w:val="0"/>
        <w:rPr>
          <w:rFonts w:cs="Georgia"/>
          <w:b/>
          <w:bCs/>
          <w:color w:val="1A1A1A"/>
        </w:rPr>
      </w:pPr>
      <w:r w:rsidRPr="0081176A">
        <w:rPr>
          <w:rFonts w:cs="Georgia"/>
          <w:b/>
          <w:bCs/>
          <w:color w:val="1A1A1A"/>
        </w:rPr>
        <w:lastRenderedPageBreak/>
        <w:t xml:space="preserve">How to Test the </w:t>
      </w:r>
      <w:proofErr w:type="gramStart"/>
      <w:r w:rsidRPr="0081176A">
        <w:rPr>
          <w:rFonts w:cs="Georgia"/>
          <w:b/>
          <w:bCs/>
          <w:color w:val="1A1A1A"/>
        </w:rPr>
        <w:t>Water</w:t>
      </w:r>
      <w:proofErr w:type="gramEnd"/>
    </w:p>
    <w:p w14:paraId="3DB68F86" w14:textId="77777777" w:rsidR="0081176A" w:rsidRPr="0081176A" w:rsidRDefault="0081176A" w:rsidP="0081176A">
      <w:pPr>
        <w:widowControl w:val="0"/>
        <w:autoSpaceDE w:val="0"/>
        <w:autoSpaceDN w:val="0"/>
        <w:adjustRightInd w:val="0"/>
        <w:rPr>
          <w:rFonts w:cs="Helvetica"/>
          <w:color w:val="757575"/>
        </w:rPr>
      </w:pPr>
      <w:r w:rsidRPr="0081176A">
        <w:rPr>
          <w:rFonts w:cs="Helvetica"/>
          <w:noProof/>
          <w:color w:val="1C8ACF"/>
        </w:rPr>
        <w:drawing>
          <wp:inline distT="0" distB="0" distL="0" distR="0" wp14:anchorId="7958340B" wp14:editId="47D191EA">
            <wp:extent cx="3813175" cy="5715000"/>
            <wp:effectExtent l="0" t="0" r="0" b="0"/>
            <wp:docPr id="1" name="Picture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3175" cy="5715000"/>
                    </a:xfrm>
                    <a:prstGeom prst="rect">
                      <a:avLst/>
                    </a:prstGeom>
                    <a:noFill/>
                    <a:ln>
                      <a:noFill/>
                    </a:ln>
                  </pic:spPr>
                </pic:pic>
              </a:graphicData>
            </a:graphic>
          </wp:inline>
        </w:drawing>
      </w:r>
    </w:p>
    <w:p w14:paraId="1FACCA98" w14:textId="77777777" w:rsidR="0081176A" w:rsidRPr="0081176A" w:rsidRDefault="0081176A" w:rsidP="0081176A">
      <w:pPr>
        <w:widowControl w:val="0"/>
        <w:autoSpaceDE w:val="0"/>
        <w:autoSpaceDN w:val="0"/>
        <w:adjustRightInd w:val="0"/>
        <w:rPr>
          <w:rFonts w:cs="Georgia"/>
          <w:color w:val="1A1A1A"/>
        </w:rPr>
      </w:pPr>
      <w:r w:rsidRPr="0081176A">
        <w:rPr>
          <w:rFonts w:cs="Georgia"/>
          <w:color w:val="1A1A1A"/>
        </w:rPr>
        <w:t>For this experiment, it is best to test the water before and after the filtration.</w:t>
      </w:r>
    </w:p>
    <w:p w14:paraId="42E4E490" w14:textId="77777777" w:rsidR="0081176A" w:rsidRPr="0081176A" w:rsidRDefault="0081176A" w:rsidP="0081176A">
      <w:pPr>
        <w:widowControl w:val="0"/>
        <w:numPr>
          <w:ilvl w:val="0"/>
          <w:numId w:val="3"/>
        </w:numPr>
        <w:tabs>
          <w:tab w:val="left" w:pos="220"/>
          <w:tab w:val="left" w:pos="720"/>
        </w:tabs>
        <w:autoSpaceDE w:val="0"/>
        <w:autoSpaceDN w:val="0"/>
        <w:adjustRightInd w:val="0"/>
        <w:ind w:hanging="720"/>
        <w:rPr>
          <w:rFonts w:cs="Georgia"/>
          <w:color w:val="1A1A1A"/>
        </w:rPr>
      </w:pPr>
      <w:r>
        <w:rPr>
          <w:rFonts w:cs="Georgia"/>
          <w:color w:val="1A1A1A"/>
        </w:rPr>
        <w:t>M</w:t>
      </w:r>
      <w:r w:rsidRPr="0081176A">
        <w:rPr>
          <w:rFonts w:cs="Georgia"/>
          <w:color w:val="1A1A1A"/>
        </w:rPr>
        <w:t>ake a hypothesis or prediction about the experiment.</w:t>
      </w:r>
    </w:p>
    <w:p w14:paraId="62213CC1" w14:textId="77777777" w:rsidR="0081176A" w:rsidRPr="0081176A" w:rsidRDefault="0081176A" w:rsidP="0081176A">
      <w:pPr>
        <w:widowControl w:val="0"/>
        <w:numPr>
          <w:ilvl w:val="0"/>
          <w:numId w:val="3"/>
        </w:numPr>
        <w:tabs>
          <w:tab w:val="left" w:pos="220"/>
          <w:tab w:val="left" w:pos="720"/>
        </w:tabs>
        <w:autoSpaceDE w:val="0"/>
        <w:autoSpaceDN w:val="0"/>
        <w:adjustRightInd w:val="0"/>
        <w:ind w:hanging="720"/>
        <w:rPr>
          <w:rFonts w:cs="Georgia"/>
          <w:color w:val="1A1A1A"/>
        </w:rPr>
      </w:pPr>
      <w:r w:rsidRPr="0081176A">
        <w:rPr>
          <w:rFonts w:cs="Georgia"/>
          <w:color w:val="1A1A1A"/>
        </w:rPr>
        <w:t>Pour two glasses of water from the kitchen faucet. The first glass will serve as the control. The second glass will be "dirty."</w:t>
      </w:r>
    </w:p>
    <w:p w14:paraId="3024AD27" w14:textId="77777777" w:rsidR="0081176A" w:rsidRPr="0081176A" w:rsidRDefault="0081176A" w:rsidP="0081176A">
      <w:pPr>
        <w:widowControl w:val="0"/>
        <w:numPr>
          <w:ilvl w:val="0"/>
          <w:numId w:val="3"/>
        </w:numPr>
        <w:tabs>
          <w:tab w:val="left" w:pos="220"/>
          <w:tab w:val="left" w:pos="720"/>
        </w:tabs>
        <w:autoSpaceDE w:val="0"/>
        <w:autoSpaceDN w:val="0"/>
        <w:adjustRightInd w:val="0"/>
        <w:ind w:hanging="720"/>
        <w:rPr>
          <w:rFonts w:cs="Georgia"/>
          <w:color w:val="1A1A1A"/>
        </w:rPr>
      </w:pPr>
      <w:r w:rsidRPr="0081176A">
        <w:rPr>
          <w:rFonts w:cs="Georgia"/>
          <w:color w:val="1A1A1A"/>
        </w:rPr>
        <w:t>Dirty the "dirty" water with materials found around the house. The "dirty" water can contain things like dirt, potting soil, glitter, dish detergent, kitchen oils, among other materials found around the house.</w:t>
      </w:r>
    </w:p>
    <w:p w14:paraId="0A13805F" w14:textId="77777777" w:rsidR="0081176A" w:rsidRPr="0081176A" w:rsidRDefault="0081176A" w:rsidP="0081176A">
      <w:pPr>
        <w:widowControl w:val="0"/>
        <w:autoSpaceDE w:val="0"/>
        <w:autoSpaceDN w:val="0"/>
        <w:adjustRightInd w:val="0"/>
        <w:rPr>
          <w:rFonts w:cs="Georgia"/>
          <w:color w:val="1A1A1A"/>
        </w:rPr>
      </w:pPr>
      <w:r w:rsidRPr="0081176A">
        <w:rPr>
          <w:rFonts w:cs="Georgia"/>
          <w:color w:val="1A1A1A"/>
        </w:rPr>
        <w:t>Pour each glass of water through the homemade water filter. Collect the filtered water in a glass. Test both water samples after filtration using the same home drinking water test kit. Compare all the water samples. Did the homemade water filter clean the "dirty" water sample? Is the filtered "dirty" water now the same as the control?</w:t>
      </w:r>
    </w:p>
    <w:p w14:paraId="29306FC4" w14:textId="77777777" w:rsidR="0081176A" w:rsidRDefault="0081176A" w:rsidP="0081176A">
      <w:pPr>
        <w:widowControl w:val="0"/>
        <w:autoSpaceDE w:val="0"/>
        <w:autoSpaceDN w:val="0"/>
        <w:adjustRightInd w:val="0"/>
        <w:rPr>
          <w:rFonts w:cs="Georgia"/>
          <w:b/>
          <w:bCs/>
          <w:color w:val="1A1A1A"/>
        </w:rPr>
      </w:pPr>
    </w:p>
    <w:p w14:paraId="423C6EF8" w14:textId="77777777" w:rsidR="0081176A" w:rsidRPr="0081176A" w:rsidRDefault="0081176A" w:rsidP="0081176A">
      <w:pPr>
        <w:widowControl w:val="0"/>
        <w:autoSpaceDE w:val="0"/>
        <w:autoSpaceDN w:val="0"/>
        <w:adjustRightInd w:val="0"/>
        <w:rPr>
          <w:rFonts w:cs="Georgia"/>
          <w:b/>
          <w:bCs/>
          <w:color w:val="1A1A1A"/>
        </w:rPr>
      </w:pPr>
      <w:bookmarkStart w:id="0" w:name="_GoBack"/>
      <w:bookmarkEnd w:id="0"/>
      <w:r w:rsidRPr="0081176A">
        <w:rPr>
          <w:rFonts w:cs="Georgia"/>
          <w:b/>
          <w:bCs/>
          <w:color w:val="1A1A1A"/>
        </w:rPr>
        <w:t>Testing Variables</w:t>
      </w:r>
    </w:p>
    <w:p w14:paraId="237A05D9" w14:textId="77777777" w:rsidR="0081176A" w:rsidRPr="0081176A" w:rsidRDefault="0081176A" w:rsidP="0081176A">
      <w:pPr>
        <w:widowControl w:val="0"/>
        <w:autoSpaceDE w:val="0"/>
        <w:autoSpaceDN w:val="0"/>
        <w:adjustRightInd w:val="0"/>
        <w:rPr>
          <w:rFonts w:cs="Georgia"/>
          <w:color w:val="1A1A1A"/>
        </w:rPr>
      </w:pPr>
      <w:r w:rsidRPr="0081176A">
        <w:rPr>
          <w:rFonts w:cs="Georgia"/>
          <w:color w:val="1A1A1A"/>
        </w:rPr>
        <w:t>Many of the materials used to make a homemade water filter can be found around the house and recycled for the purpose of this project. A small washcloth, chamois cloth or coffee filter can be used instead of cotton balls. If gravel is not available, small pebbles or stones can be used. If a plastic soda bottle cannot be recycled, a large funnel can also be used instead.</w:t>
      </w:r>
    </w:p>
    <w:p w14:paraId="1B3F22F0" w14:textId="77777777" w:rsidR="0081176A" w:rsidRPr="0081176A" w:rsidRDefault="0081176A" w:rsidP="0081176A">
      <w:pPr>
        <w:widowControl w:val="0"/>
        <w:autoSpaceDE w:val="0"/>
        <w:autoSpaceDN w:val="0"/>
        <w:adjustRightInd w:val="0"/>
        <w:rPr>
          <w:rFonts w:cs="Georgia"/>
          <w:color w:val="1A1A1A"/>
        </w:rPr>
      </w:pPr>
      <w:r w:rsidRPr="0081176A">
        <w:rPr>
          <w:rFonts w:cs="Georgia"/>
          <w:color w:val="1A1A1A"/>
        </w:rPr>
        <w:t>As part of the experiment, children can test different materials to determine which materials produce the cleanest water. Instead of using sand and gravel, children could try rice and sponges.</w:t>
      </w:r>
      <w:r>
        <w:rPr>
          <w:rFonts w:cs="Georgia"/>
          <w:color w:val="1A1A1A"/>
        </w:rPr>
        <w:t xml:space="preserve"> Students</w:t>
      </w:r>
      <w:r w:rsidRPr="0081176A">
        <w:rPr>
          <w:rFonts w:cs="Georgia"/>
          <w:color w:val="1A1A1A"/>
        </w:rPr>
        <w:t xml:space="preserve"> can build several water filters using different materials to determine which materials filter "dirty" water into clean water.</w:t>
      </w:r>
    </w:p>
    <w:p w14:paraId="602C0124" w14:textId="77777777" w:rsidR="0081176A" w:rsidRDefault="0081176A" w:rsidP="0081176A">
      <w:pPr>
        <w:widowControl w:val="0"/>
        <w:autoSpaceDE w:val="0"/>
        <w:autoSpaceDN w:val="0"/>
        <w:adjustRightInd w:val="0"/>
        <w:rPr>
          <w:rFonts w:cs="Georgia"/>
          <w:b/>
          <w:bCs/>
          <w:color w:val="1A1A1A"/>
        </w:rPr>
      </w:pPr>
    </w:p>
    <w:p w14:paraId="1334A583" w14:textId="77777777" w:rsidR="0081176A" w:rsidRPr="0081176A" w:rsidRDefault="0081176A" w:rsidP="0081176A">
      <w:pPr>
        <w:widowControl w:val="0"/>
        <w:autoSpaceDE w:val="0"/>
        <w:autoSpaceDN w:val="0"/>
        <w:adjustRightInd w:val="0"/>
        <w:rPr>
          <w:rFonts w:cs="Georgia"/>
          <w:b/>
          <w:bCs/>
          <w:color w:val="1A1A1A"/>
        </w:rPr>
      </w:pPr>
      <w:r w:rsidRPr="0081176A">
        <w:rPr>
          <w:rFonts w:cs="Georgia"/>
          <w:b/>
          <w:bCs/>
          <w:color w:val="1A1A1A"/>
        </w:rPr>
        <w:t>How the Filter Works</w:t>
      </w:r>
    </w:p>
    <w:p w14:paraId="65BE477D" w14:textId="77777777" w:rsidR="0081176A" w:rsidRPr="0081176A" w:rsidRDefault="0081176A" w:rsidP="0081176A">
      <w:r w:rsidRPr="0081176A">
        <w:rPr>
          <w:rFonts w:cs="Georgia"/>
          <w:color w:val="1A1A1A"/>
        </w:rPr>
        <w:t>Each layer of the homemade water filter has a purpose. Gravel or small stones are used to filter out large sediments, like leaves or insects, whereas sand is used to remove fine impurities. Finally, the activated charcoal removes contaminants and impurities through chemical absorption.</w:t>
      </w:r>
    </w:p>
    <w:sectPr w:rsidR="0081176A" w:rsidRPr="0081176A" w:rsidSect="002B4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Rounded MT Bold">
    <w:panose1 w:val="020F0704030504030204"/>
    <w:charset w:val="00"/>
    <w:family w:val="auto"/>
    <w:pitch w:val="variable"/>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MS Mincho">
    <w:panose1 w:val="02020609040205080304"/>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76A"/>
    <w:rsid w:val="0007102D"/>
    <w:rsid w:val="002B449E"/>
    <w:rsid w:val="00811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2FEEB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cience.lovetoknow.com/image/206365~WaterFilterLayers.jpg" TargetMode="Externa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503</Words>
  <Characters>2868</Characters>
  <Application>Microsoft Macintosh Word</Application>
  <DocSecurity>0</DocSecurity>
  <Lines>23</Lines>
  <Paragraphs>6</Paragraphs>
  <ScaleCrop>false</ScaleCrop>
  <LinksUpToDate>false</LinksUpToDate>
  <CharactersWithSpaces>3365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 N Capello</dc:creator>
  <cp:keywords/>
  <dc:description/>
  <cp:lastModifiedBy>Haley N Capello</cp:lastModifiedBy>
  <cp:revision>1</cp:revision>
  <dcterms:created xsi:type="dcterms:W3CDTF">2017-11-09T03:38:00Z</dcterms:created>
  <dcterms:modified xsi:type="dcterms:W3CDTF">2017-11-09T03:41:00Z</dcterms:modified>
</cp:coreProperties>
</file>